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11B" w14:textId="77777777" w:rsidR="001A6375" w:rsidRPr="001A06BD" w:rsidRDefault="001A06BD" w:rsidP="001A06BD">
      <w:pPr>
        <w:spacing w:before="55"/>
        <w:ind w:left="100"/>
        <w:jc w:val="center"/>
        <w:rPr>
          <w:rFonts w:asciiTheme="minorHAnsi" w:eastAsia="Arial" w:hAnsiTheme="minorHAnsi" w:cs="Arial"/>
          <w:sz w:val="28"/>
          <w:szCs w:val="28"/>
        </w:rPr>
      </w:pPr>
      <w:r w:rsidRPr="001A06BD">
        <w:rPr>
          <w:rFonts w:asciiTheme="minorHAnsi" w:eastAsia="Arial" w:hAnsiTheme="minorHAnsi" w:cs="Arial"/>
          <w:b/>
          <w:sz w:val="28"/>
          <w:szCs w:val="28"/>
          <w:u w:color="000000"/>
        </w:rPr>
        <w:t>Resume Format Example</w:t>
      </w:r>
      <w:r w:rsidRPr="001A06BD">
        <w:rPr>
          <w:rFonts w:asciiTheme="minorHAnsi" w:eastAsia="Arial" w:hAnsiTheme="minorHAnsi" w:cs="Arial"/>
          <w:sz w:val="28"/>
          <w:szCs w:val="28"/>
        </w:rPr>
        <w:t>:</w:t>
      </w:r>
    </w:p>
    <w:p w14:paraId="3445CDF8" w14:textId="77777777" w:rsidR="001A6375" w:rsidRPr="001A06BD" w:rsidRDefault="001A6375">
      <w:pPr>
        <w:spacing w:before="4" w:line="280" w:lineRule="exact"/>
        <w:rPr>
          <w:rFonts w:asciiTheme="minorHAnsi" w:hAnsiTheme="minorHAnsi"/>
          <w:sz w:val="22"/>
          <w:szCs w:val="22"/>
        </w:rPr>
      </w:pPr>
    </w:p>
    <w:p w14:paraId="74FB6FAB" w14:textId="77777777" w:rsidR="001A6375" w:rsidRPr="001A06BD" w:rsidRDefault="001A06BD">
      <w:pPr>
        <w:ind w:left="100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i/>
          <w:sz w:val="22"/>
          <w:szCs w:val="22"/>
        </w:rPr>
        <w:t>At the top</w:t>
      </w:r>
    </w:p>
    <w:p w14:paraId="6CF7E562" w14:textId="77777777" w:rsidR="001A6375" w:rsidRPr="001A06BD" w:rsidRDefault="001A06BD">
      <w:pPr>
        <w:spacing w:before="4"/>
        <w:ind w:left="100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pacing w:val="-22"/>
          <w:sz w:val="22"/>
          <w:szCs w:val="22"/>
        </w:rPr>
        <w:t>Y</w:t>
      </w:r>
      <w:r w:rsidRPr="001A06BD">
        <w:rPr>
          <w:rFonts w:asciiTheme="minorHAnsi" w:eastAsia="Arial" w:hAnsiTheme="minorHAnsi" w:cs="Arial"/>
          <w:sz w:val="22"/>
          <w:szCs w:val="22"/>
        </w:rPr>
        <w:t>our name, in bold, in 14 point font; followed by your contact info</w:t>
      </w:r>
    </w:p>
    <w:p w14:paraId="7D27E0F3" w14:textId="77777777" w:rsidR="001A6375" w:rsidRPr="001A06BD" w:rsidRDefault="001A6375">
      <w:pPr>
        <w:spacing w:before="4" w:line="280" w:lineRule="exact"/>
        <w:rPr>
          <w:rFonts w:asciiTheme="minorHAnsi" w:hAnsiTheme="minorHAnsi"/>
          <w:sz w:val="22"/>
          <w:szCs w:val="22"/>
        </w:rPr>
      </w:pPr>
    </w:p>
    <w:p w14:paraId="7DEDD052" w14:textId="77777777" w:rsidR="001A6375" w:rsidRPr="001A06BD" w:rsidRDefault="001A06BD">
      <w:pPr>
        <w:spacing w:line="243" w:lineRule="auto"/>
        <w:ind w:left="100" w:right="534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 xml:space="preserve">Profile or Summary section that highlights your overall experience or expertise as it relates to what is needed by the employer for the </w:t>
      </w:r>
      <w:r w:rsidRPr="001A06BD">
        <w:rPr>
          <w:rFonts w:asciiTheme="minorHAnsi" w:eastAsia="Arial" w:hAnsiTheme="minorHAnsi" w:cs="Arial"/>
          <w:sz w:val="22"/>
          <w:szCs w:val="22"/>
        </w:rPr>
        <w:t>position; No objective</w:t>
      </w:r>
    </w:p>
    <w:p w14:paraId="275DD858" w14:textId="77777777" w:rsidR="001A6375" w:rsidRPr="001A06BD" w:rsidRDefault="001A6375">
      <w:pPr>
        <w:spacing w:line="280" w:lineRule="exact"/>
        <w:rPr>
          <w:rFonts w:asciiTheme="minorHAnsi" w:hAnsiTheme="minorHAnsi"/>
          <w:sz w:val="22"/>
          <w:szCs w:val="22"/>
        </w:rPr>
      </w:pPr>
    </w:p>
    <w:p w14:paraId="564179DD" w14:textId="77777777" w:rsidR="001A6375" w:rsidRPr="001A06BD" w:rsidRDefault="001A06BD">
      <w:pPr>
        <w:ind w:left="100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>EDUC</w:t>
      </w:r>
      <w:r w:rsidRPr="001A06BD">
        <w:rPr>
          <w:rFonts w:asciiTheme="minorHAnsi" w:eastAsia="Arial" w:hAnsiTheme="minorHAnsi" w:cs="Arial"/>
          <w:spacing w:val="-18"/>
          <w:sz w:val="22"/>
          <w:szCs w:val="22"/>
        </w:rPr>
        <w:t>A</w:t>
      </w:r>
      <w:r w:rsidRPr="001A06BD">
        <w:rPr>
          <w:rFonts w:asciiTheme="minorHAnsi" w:eastAsia="Arial" w:hAnsiTheme="minorHAnsi" w:cs="Arial"/>
          <w:sz w:val="22"/>
          <w:szCs w:val="22"/>
        </w:rPr>
        <w:t>TION</w:t>
      </w:r>
    </w:p>
    <w:p w14:paraId="28ED0195" w14:textId="77777777" w:rsidR="001A6375" w:rsidRPr="001A06BD" w:rsidRDefault="001A06BD">
      <w:pPr>
        <w:spacing w:before="4"/>
        <w:ind w:left="100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>Degree; may include G</w:t>
      </w:r>
      <w:r w:rsidRPr="001A06BD">
        <w:rPr>
          <w:rFonts w:asciiTheme="minorHAnsi" w:eastAsia="Arial" w:hAnsiTheme="minorHAnsi" w:cs="Arial"/>
          <w:spacing w:val="-18"/>
          <w:sz w:val="22"/>
          <w:szCs w:val="22"/>
        </w:rPr>
        <w:t>P</w:t>
      </w:r>
      <w:r w:rsidRPr="001A06BD">
        <w:rPr>
          <w:rFonts w:asciiTheme="minorHAnsi" w:eastAsia="Arial" w:hAnsiTheme="minorHAnsi" w:cs="Arial"/>
          <w:sz w:val="22"/>
          <w:szCs w:val="22"/>
        </w:rPr>
        <w:t>A</w:t>
      </w:r>
      <w:r w:rsidRPr="001A06BD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1A06BD">
        <w:rPr>
          <w:rFonts w:asciiTheme="minorHAnsi" w:eastAsia="Arial" w:hAnsiTheme="minorHAnsi" w:cs="Arial"/>
          <w:sz w:val="22"/>
          <w:szCs w:val="22"/>
        </w:rPr>
        <w:t>if very high for the field</w:t>
      </w:r>
    </w:p>
    <w:p w14:paraId="276272FE" w14:textId="77777777" w:rsidR="001A6375" w:rsidRPr="001A06BD" w:rsidRDefault="001A06BD">
      <w:pPr>
        <w:spacing w:before="4"/>
        <w:ind w:left="100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>Study abroad programs</w:t>
      </w:r>
    </w:p>
    <w:p w14:paraId="06E24727" w14:textId="77777777" w:rsidR="001A6375" w:rsidRPr="001A06BD" w:rsidRDefault="001A6375">
      <w:pPr>
        <w:spacing w:before="4" w:line="280" w:lineRule="exact"/>
        <w:rPr>
          <w:rFonts w:asciiTheme="minorHAnsi" w:hAnsiTheme="minorHAnsi"/>
          <w:sz w:val="22"/>
          <w:szCs w:val="22"/>
        </w:rPr>
      </w:pPr>
    </w:p>
    <w:p w14:paraId="31D06495" w14:textId="77777777" w:rsidR="001A6375" w:rsidRPr="001A06BD" w:rsidRDefault="001A06BD">
      <w:pPr>
        <w:ind w:left="100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>HONORS</w:t>
      </w:r>
    </w:p>
    <w:p w14:paraId="22AF7190" w14:textId="77777777" w:rsidR="001A6375" w:rsidRPr="001A06BD" w:rsidRDefault="001A6375">
      <w:pPr>
        <w:spacing w:before="4" w:line="280" w:lineRule="exact"/>
        <w:rPr>
          <w:rFonts w:asciiTheme="minorHAnsi" w:hAnsiTheme="minorHAnsi"/>
          <w:sz w:val="22"/>
          <w:szCs w:val="22"/>
        </w:rPr>
      </w:pPr>
    </w:p>
    <w:p w14:paraId="3FA45517" w14:textId="77777777" w:rsidR="001A6375" w:rsidRPr="001A06BD" w:rsidRDefault="001A06BD">
      <w:pPr>
        <w:ind w:left="100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>RELE</w:t>
      </w:r>
      <w:r w:rsidRPr="001A06BD">
        <w:rPr>
          <w:rFonts w:asciiTheme="minorHAnsi" w:eastAsia="Arial" w:hAnsiTheme="minorHAnsi" w:cs="Arial"/>
          <w:spacing w:val="-18"/>
          <w:sz w:val="22"/>
          <w:szCs w:val="22"/>
        </w:rPr>
        <w:t>V</w:t>
      </w:r>
      <w:r w:rsidRPr="001A06BD">
        <w:rPr>
          <w:rFonts w:asciiTheme="minorHAnsi" w:eastAsia="Arial" w:hAnsiTheme="minorHAnsi" w:cs="Arial"/>
          <w:sz w:val="22"/>
          <w:szCs w:val="22"/>
        </w:rPr>
        <w:t>ANT</w:t>
      </w:r>
      <w:r w:rsidRPr="001A06BD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1A06BD">
        <w:rPr>
          <w:rFonts w:asciiTheme="minorHAnsi" w:eastAsia="Arial" w:hAnsiTheme="minorHAnsi" w:cs="Arial"/>
          <w:sz w:val="22"/>
          <w:szCs w:val="22"/>
        </w:rPr>
        <w:t>COURSEWORK – list relevant courses for the position, use 2 – 3 columns,</w:t>
      </w:r>
    </w:p>
    <w:p w14:paraId="1E611A8A" w14:textId="77777777" w:rsidR="001A6375" w:rsidRPr="001A06BD" w:rsidRDefault="001A06BD">
      <w:pPr>
        <w:spacing w:before="4" w:line="486" w:lineRule="auto"/>
        <w:ind w:left="100" w:right="2135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>6-10 classes, try to list only higher level coursework wher</w:t>
      </w:r>
      <w:r w:rsidRPr="001A06BD">
        <w:rPr>
          <w:rFonts w:asciiTheme="minorHAnsi" w:eastAsia="Arial" w:hAnsiTheme="minorHAnsi" w:cs="Arial"/>
          <w:sz w:val="22"/>
          <w:szCs w:val="22"/>
        </w:rPr>
        <w:t>e possible, ACADEMIC PROJECTS and/or LAB SKILLS</w:t>
      </w:r>
    </w:p>
    <w:p w14:paraId="0E43E90B" w14:textId="77777777" w:rsidR="001A6375" w:rsidRPr="001A06BD" w:rsidRDefault="001A06BD">
      <w:pPr>
        <w:spacing w:before="8" w:line="243" w:lineRule="auto"/>
        <w:ind w:left="100" w:right="623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>RELE</w:t>
      </w:r>
      <w:r w:rsidRPr="001A06BD">
        <w:rPr>
          <w:rFonts w:asciiTheme="minorHAnsi" w:eastAsia="Arial" w:hAnsiTheme="minorHAnsi" w:cs="Arial"/>
          <w:spacing w:val="-18"/>
          <w:sz w:val="22"/>
          <w:szCs w:val="22"/>
        </w:rPr>
        <w:t>V</w:t>
      </w:r>
      <w:r w:rsidRPr="001A06BD">
        <w:rPr>
          <w:rFonts w:asciiTheme="minorHAnsi" w:eastAsia="Arial" w:hAnsiTheme="minorHAnsi" w:cs="Arial"/>
          <w:sz w:val="22"/>
          <w:szCs w:val="22"/>
        </w:rPr>
        <w:t>ANT</w:t>
      </w:r>
      <w:r w:rsidRPr="001A06BD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1A06BD">
        <w:rPr>
          <w:rFonts w:asciiTheme="minorHAnsi" w:eastAsia="Arial" w:hAnsiTheme="minorHAnsi" w:cs="Arial"/>
          <w:sz w:val="22"/>
          <w:szCs w:val="22"/>
        </w:rPr>
        <w:t>EXPERIENCE (can include work, voluntee</w:t>
      </w:r>
      <w:r w:rsidRPr="001A06BD">
        <w:rPr>
          <w:rFonts w:asciiTheme="minorHAnsi" w:eastAsia="Arial" w:hAnsiTheme="minorHAnsi" w:cs="Arial"/>
          <w:spacing w:val="-13"/>
          <w:sz w:val="22"/>
          <w:szCs w:val="22"/>
        </w:rPr>
        <w:t>r</w:t>
      </w:r>
      <w:r w:rsidRPr="001A06BD">
        <w:rPr>
          <w:rFonts w:asciiTheme="minorHAnsi" w:eastAsia="Arial" w:hAnsiTheme="minorHAnsi" w:cs="Arial"/>
          <w:sz w:val="22"/>
          <w:szCs w:val="22"/>
        </w:rPr>
        <w:t>, internships, research, etc relevant to desired expertise in the position description)</w:t>
      </w:r>
    </w:p>
    <w:p w14:paraId="5E4FF45B" w14:textId="77777777" w:rsidR="001A6375" w:rsidRPr="001A06BD" w:rsidRDefault="001A6375">
      <w:pPr>
        <w:spacing w:line="280" w:lineRule="exact"/>
        <w:rPr>
          <w:rFonts w:asciiTheme="minorHAnsi" w:hAnsiTheme="minorHAnsi"/>
          <w:sz w:val="22"/>
          <w:szCs w:val="22"/>
        </w:rPr>
      </w:pPr>
    </w:p>
    <w:p w14:paraId="3C5E2B17" w14:textId="77777777" w:rsidR="001A6375" w:rsidRPr="001A06BD" w:rsidRDefault="001A06BD">
      <w:pPr>
        <w:spacing w:line="486" w:lineRule="auto"/>
        <w:ind w:left="100" w:right="7791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>EXPERIENCE SKILLS</w:t>
      </w:r>
    </w:p>
    <w:p w14:paraId="03A7D7A4" w14:textId="77777777" w:rsidR="001A6375" w:rsidRPr="001A06BD" w:rsidRDefault="001A06BD">
      <w:pPr>
        <w:spacing w:before="8"/>
        <w:ind w:left="100"/>
        <w:rPr>
          <w:rFonts w:asciiTheme="minorHAnsi" w:eastAsia="Arial" w:hAnsiTheme="minorHAnsi" w:cs="Arial"/>
          <w:sz w:val="22"/>
          <w:szCs w:val="22"/>
        </w:rPr>
      </w:pPr>
      <w:r w:rsidRPr="001A06BD">
        <w:rPr>
          <w:rFonts w:asciiTheme="minorHAnsi" w:eastAsia="Arial" w:hAnsiTheme="minorHAnsi" w:cs="Arial"/>
          <w:sz w:val="22"/>
          <w:szCs w:val="22"/>
        </w:rPr>
        <w:t>ACTIVITIES or ORGANIZ</w:t>
      </w:r>
      <w:r w:rsidRPr="001A06BD">
        <w:rPr>
          <w:rFonts w:asciiTheme="minorHAnsi" w:eastAsia="Arial" w:hAnsiTheme="minorHAnsi" w:cs="Arial"/>
          <w:spacing w:val="-18"/>
          <w:sz w:val="22"/>
          <w:szCs w:val="22"/>
        </w:rPr>
        <w:t>A</w:t>
      </w:r>
      <w:r w:rsidRPr="001A06BD">
        <w:rPr>
          <w:rFonts w:asciiTheme="minorHAnsi" w:eastAsia="Arial" w:hAnsiTheme="minorHAnsi" w:cs="Arial"/>
          <w:sz w:val="22"/>
          <w:szCs w:val="22"/>
        </w:rPr>
        <w:t xml:space="preserve">TION memberships and your </w:t>
      </w:r>
      <w:r w:rsidRPr="001A06BD">
        <w:rPr>
          <w:rFonts w:asciiTheme="minorHAnsi" w:eastAsia="Arial" w:hAnsiTheme="minorHAnsi" w:cs="Arial"/>
          <w:sz w:val="22"/>
          <w:szCs w:val="22"/>
        </w:rPr>
        <w:t>involvement in them</w:t>
      </w:r>
    </w:p>
    <w:sectPr w:rsidR="001A6375" w:rsidRPr="001A06BD">
      <w:type w:val="continuous"/>
      <w:pgSz w:w="12240" w:h="15840"/>
      <w:pgMar w:top="1380" w:right="14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F2711"/>
    <w:multiLevelType w:val="multilevel"/>
    <w:tmpl w:val="F1B670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375"/>
    <w:rsid w:val="001A06BD"/>
    <w:rsid w:val="001A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42BAB"/>
  <w15:docId w15:val="{5C194674-0518-48EA-B588-F9899A7F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2021-05-04T11:10:00Z</dcterms:created>
  <dcterms:modified xsi:type="dcterms:W3CDTF">2021-05-04T11:20:00Z</dcterms:modified>
</cp:coreProperties>
</file>